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334" w:rsidRDefault="00957334" w:rsidP="009573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957334" w:rsidRDefault="00957334" w:rsidP="009573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957334" w:rsidRDefault="00957334" w:rsidP="009573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957334" w:rsidRDefault="00957334" w:rsidP="009573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957334" w:rsidRDefault="00957334" w:rsidP="009573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957334" w:rsidRDefault="00957334" w:rsidP="009573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957334" w:rsidRDefault="00957334" w:rsidP="009573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957334" w:rsidRDefault="00957334" w:rsidP="009573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957334" w:rsidRDefault="00957334" w:rsidP="009573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957334" w:rsidRDefault="00957334" w:rsidP="009573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957334" w:rsidRDefault="00957334" w:rsidP="009573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957334" w:rsidRDefault="00957334" w:rsidP="009573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957334" w:rsidRDefault="00957334" w:rsidP="009573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957334" w:rsidRDefault="00957334" w:rsidP="009573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957334" w:rsidRDefault="00957334" w:rsidP="009573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957334" w:rsidRDefault="00957334" w:rsidP="009573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957334" w:rsidRDefault="00957334" w:rsidP="009573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957334" w:rsidRDefault="00957334" w:rsidP="009573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957334" w:rsidRDefault="00957334" w:rsidP="009573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957334" w:rsidRDefault="00957334" w:rsidP="009573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957334" w:rsidRDefault="00957334" w:rsidP="009573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957334" w:rsidRDefault="00957334" w:rsidP="009573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957334" w:rsidRDefault="00957334" w:rsidP="009573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957334" w:rsidRDefault="00957334" w:rsidP="009573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957334" w:rsidRDefault="00957334" w:rsidP="009573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957334" w:rsidRPr="00957334" w:rsidRDefault="00957334" w:rsidP="009573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lastRenderedPageBreak/>
        <w:t>II. Пояснительная записка</w:t>
      </w:r>
    </w:p>
    <w:p w:rsidR="00957334" w:rsidRPr="00957334" w:rsidRDefault="00957334" w:rsidP="009573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Рабочая программа разработана на основе Примерной программы основного общего образования по основам безопасности жизнедеятельности и в соответствии с федеральным компонентом Государственного стандарта среднего общего образования.</w:t>
      </w: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настоящей рабочей программе реализованы требования Федеральных законов:</w:t>
      </w: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 от 21.12.1994 № 68 – ФЗ «О защите населения и территорий от чрезвычайных ситуаций природного и техногенного характера»;</w:t>
      </w: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 от 10.01. 2002 «Об охране окружающей природной среды»;</w:t>
      </w: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 от 21.12. 1994 № 69 – ФЗ «О пожарной безопасности»;</w:t>
      </w: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 от 22.08.2004 № 122-ФЗ «О гражданской обороне»;</w:t>
      </w: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 от 10.12. 1995 № 196-ФЗ «О безопасности дорожного движения» и др.</w:t>
      </w: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Содержание программы выстроено по четырем линиям:</w:t>
      </w: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обеспечение личной безопасности в повседневной жизни;</w:t>
      </w: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ym w:font="Symbol" w:char="F0B7"/>
      </w: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основы безопасного поведения человека в чрезвычайных ситуациях.</w:t>
      </w: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ym w:font="Symbol" w:char="F0B7"/>
      </w: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основы здорового образа жизни;</w:t>
      </w: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ym w:font="Symbol" w:char="F0B7"/>
      </w: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оказание первой медицинской помощи;</w:t>
      </w: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ym w:font="Symbol" w:char="F0B7"/>
      </w: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содержание рабочей программы включен региональный компонент в количестве 9 часов, взаимосвязанных с основной тематикой занятий.</w:t>
      </w: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Изучение тематики данной программы направленно на достижение следующих</w:t>
      </w:r>
      <w:r w:rsidRPr="0095733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 целей:</w:t>
      </w:r>
    </w:p>
    <w:p w:rsidR="00957334" w:rsidRPr="00957334" w:rsidRDefault="00957334" w:rsidP="00957334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воспитание </w:t>
      </w: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ответственного отношения к окружающей природ</w:t>
      </w: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ной среде, к личному здоровью как индивидуальной и общественной ценности, к безопасности личности, общества и государства;</w:t>
      </w:r>
    </w:p>
    <w:p w:rsidR="00957334" w:rsidRPr="00957334" w:rsidRDefault="00957334" w:rsidP="00957334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развитие </w:t>
      </w: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личных духовных и физических качеств, обеспечива</w:t>
      </w: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ющих адекватное поведение в различных опасных и чрезвычайных ситуациях природного, техногенного и социального характера; разви</w:t>
      </w: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тие потребности соблюдать нормы здорового образа жизни; подго</w:t>
      </w: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товку к выполнению требований, предъявляемых к гражданину Рос</w:t>
      </w: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сийской Федерации в области безопасности жизнедеятельности;</w:t>
      </w:r>
    </w:p>
    <w:p w:rsidR="00957334" w:rsidRPr="00957334" w:rsidRDefault="00957334" w:rsidP="00957334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освоение </w:t>
      </w: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знаний: об опасных и чрезвычайных ситуациях, о влиянии их последствий на безопасность личности, общества и го</w:t>
      </w: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сударства; о государственной системе обеспечения защиты населения от чрезвычайных ситуаций; об организации подготовки населения к действиям в условиях опасных и чрезвычайных ситуаций; о здоро</w:t>
      </w: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вом образе жизни; об оказании первой медицинской помощи при не</w:t>
      </w: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отложных состояниях; о правах и обязанностях граждан в области бе</w:t>
      </w: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зопасности жизнедеятельности;</w:t>
      </w: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• </w:t>
      </w:r>
      <w:r w:rsidRPr="0095733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овладение </w:t>
      </w: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умениями: предвидеть возникновение опасных и чрезвычайных ситуаций по характерным признакам их появления, а также из анализа специальной информации, получаемой из различ</w:t>
      </w: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ных источников; принимать обоснованные решения и разрабатывать план своих действий в конкретной опасной ситуации с учетом реаль</w:t>
      </w: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ной обстановки и своих возможностей.</w:t>
      </w: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Реализация указанных целей программы достигается в результате освоения тематики программы.</w:t>
      </w: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Структурно программа состоит из трех разделов и 8 тем и рассчитана на 35 часов.</w:t>
      </w: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Раздел I «Обеспечение личной безопасности в повседневной жизни» включает в себя 4 темы</w:t>
      </w: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(«Пожарная безопасность», «Безопасность на дорогах», «Безопасность на водоемах», «Экологическая безопасность») и рассчитан на 11 уроков.</w:t>
      </w: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Раздел II «Чрезвычайные ситуации техногенного характера и безопасность населения» включает в себя две темы ( «Чрезвычайные ситуации техногенного характера и их последствия», «Организация защиты населения от чрезвычайных ситуаций техногенного характера») и включает в себя 12 уроков.</w:t>
      </w: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Раздел III «Основы медицинских знаний и здоровый образ жизни» включает в себя 2 темы («Основы здорового образа жизни», «Основы медицинских знаний и оказание первой медицинской помощи») и состоит из 12 уроков.</w:t>
      </w: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Итоговый и промежуточный контроль знаний обучающихся осуществля</w:t>
      </w: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ется в виде тестирования.</w:t>
      </w:r>
    </w:p>
    <w:p w:rsidR="00957334" w:rsidRPr="00957334" w:rsidRDefault="00957334" w:rsidP="009573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57334" w:rsidRPr="00957334" w:rsidRDefault="00957334" w:rsidP="009573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95733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III.Содержание</w:t>
      </w:r>
      <w:proofErr w:type="spellEnd"/>
      <w:r w:rsidRPr="0095733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тем учебного курса</w:t>
      </w: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Раздел I. Обеспечение личной безопасности в повседневной жизни</w:t>
      </w: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1. Пожарная безопасность</w:t>
      </w: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Пожары в жилых и общественных зданиях, их возможные по</w:t>
      </w: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следствия. Основные причины возникновения пожаров в жилых и общественных зданиях. Влияние человеческого фактора на причи</w:t>
      </w: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ны возникновения пожаров. Соблюдение мер пожарной безопасно</w:t>
      </w: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сти в быту. Права и обязанности граждан в области пожарной безо</w:t>
      </w: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пасности. Правила безопасного поведения при пожаре в жилом или общественном здании.</w:t>
      </w: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2. Безопасность на дорогах</w:t>
      </w: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Причины дорожно-транспортного травматизма. Организация до</w:t>
      </w: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рожного движения. Правила безопасного поведения на дорогах пешеходов и пассажиров. Общие обязанности водителя. Правила бе</w:t>
      </w: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зопасного поведения на дороге велосипедиста и водителя мопеда.</w:t>
      </w: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3. Безопасность на водоемах</w:t>
      </w: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Водоемы. Особенности состояния водоемов в различное время года. Соблюдение правил безопасности при купании в оборудован</w:t>
      </w: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ных и необорудованных местах. Безопасный отдых у воды. Оказание само- и взаимопомощи терпящим бедствие на воде.</w:t>
      </w: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4. Экология и безопасность</w:t>
      </w: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Загрязнение окружающей природной среды. Понятие о предель</w:t>
      </w: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но допустимых концентрациях загрязняющих веществ. Мероприятия, проводимые по защите здоровья населения в местах с неблагоприят</w:t>
      </w: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ной экологической обстановкой.</w:t>
      </w: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Раздел II. Чрезвычайные ситуации техногенного характера и безопасность населения</w:t>
      </w: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5. Чрезвычайные ситуации техногенного характера и их по</w:t>
      </w:r>
      <w:r w:rsidRPr="0095733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softHyphen/>
        <w:t>следствия</w:t>
      </w: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Общие понятия о чрезвычайной ситуации техногенного характе</w:t>
      </w: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ра. Классификация чрезвычайных ситуаций техногенного характера по типам и видам их возникновения.</w:t>
      </w: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Потенциально опасные объекты экономики. Аварии на </w:t>
      </w:r>
      <w:proofErr w:type="spellStart"/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радиационноопасных</w:t>
      </w:r>
      <w:proofErr w:type="spellEnd"/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химически опасных и </w:t>
      </w:r>
      <w:proofErr w:type="spellStart"/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пожаровзрывоопасных</w:t>
      </w:r>
      <w:proofErr w:type="spellEnd"/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объек</w:t>
      </w: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тах. Причины их возникновения и возможные последствия. Аварии на гидродинамических объектах. Рекомендации специалистов по правилам безопасного поведения в различных чрезвычайных ситуа</w:t>
      </w: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циях техногенного характера.</w:t>
      </w: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6. Организация защиты населения от чрезвычайных ситуа</w:t>
      </w:r>
      <w:r w:rsidRPr="0095733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softHyphen/>
        <w:t>ций техногенного характера</w:t>
      </w: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Способы оповещения населения о чрезвычайных ситуациях тех</w:t>
      </w: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ногенного характера. Организация защиты населения при авариях на радиационно-опасных и химически опасных объектах.</w:t>
      </w: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Раздел III. Основы медицинских знаний и здорового образа жизни</w:t>
      </w: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7. Основы здорового образа жизни</w:t>
      </w: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Основные понятия о здоровье и здоровом образе жизни. Индиви</w:t>
      </w: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дуальное здоровье человека, его физическая и духовная сущность. Репродуктивное здоровье как общая составляющая здоровья человека и общества. Здоровый образ жизни и безопасность — основные состав</w:t>
      </w: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ляющие здорового образа жизни. Здоровый образ жизни как необхо</w:t>
      </w: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димое условие сохранения и укрепления здоровья человека и обще</w:t>
      </w: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ства и обеспечения их безопасности. Влияние окружающей природной среды на здоровье человека. Вредные привычки и их профилактика.</w:t>
      </w: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8. Основы медицинских знаний и оказание первой медицин</w:t>
      </w:r>
      <w:r w:rsidRPr="0095733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softHyphen/>
        <w:t>ской помощи</w:t>
      </w:r>
    </w:p>
    <w:p w:rsidR="00957334" w:rsidRPr="00957334" w:rsidRDefault="00957334" w:rsidP="009573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Общая характеристика различных повреждений и их последствия для здоровья человека. Средства оказания первой медицинской по</w:t>
      </w: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мощи при травмах и утоплении. Правила оказания первой медицин</w:t>
      </w:r>
      <w:r w:rsidRPr="00957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ской помощи при отравлениях угарным газом, хлором и аммиаком.</w:t>
      </w:r>
    </w:p>
    <w:p w:rsidR="00067D83" w:rsidRDefault="00067D83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067D83" w:rsidRDefault="00067D83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067D83" w:rsidRDefault="00067D83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957334" w:rsidRDefault="00957334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957334" w:rsidRDefault="00957334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957334" w:rsidRDefault="00957334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957334" w:rsidRDefault="00957334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957334" w:rsidRDefault="00957334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957334" w:rsidRDefault="00957334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957334" w:rsidRDefault="00957334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957334" w:rsidRDefault="00957334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957334" w:rsidRDefault="00957334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957334" w:rsidRDefault="00957334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957334" w:rsidRDefault="00957334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C57019" w:rsidRPr="00EE0549" w:rsidRDefault="00C57019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EE0549">
        <w:rPr>
          <w:rFonts w:asciiTheme="majorHAnsi" w:hAnsiTheme="majorHAnsi" w:cs="Times New Roman"/>
          <w:b/>
          <w:sz w:val="24"/>
          <w:szCs w:val="24"/>
        </w:rPr>
        <w:t xml:space="preserve">Календарно-тематическое планирование по </w:t>
      </w:r>
      <w:r w:rsidR="008B0B2A" w:rsidRPr="00EE0549">
        <w:rPr>
          <w:rFonts w:asciiTheme="majorHAnsi" w:hAnsiTheme="majorHAnsi" w:cs="Times New Roman"/>
          <w:b/>
          <w:sz w:val="24"/>
          <w:szCs w:val="24"/>
        </w:rPr>
        <w:t xml:space="preserve">ОБЖ </w:t>
      </w:r>
      <w:r w:rsidR="001A2462" w:rsidRPr="00EE0549">
        <w:rPr>
          <w:rFonts w:asciiTheme="majorHAnsi" w:hAnsiTheme="majorHAnsi" w:cs="Times New Roman"/>
          <w:b/>
          <w:sz w:val="24"/>
          <w:szCs w:val="24"/>
        </w:rPr>
        <w:t xml:space="preserve">для </w:t>
      </w:r>
      <w:r w:rsidR="00A63BAB">
        <w:rPr>
          <w:rFonts w:asciiTheme="majorHAnsi" w:hAnsiTheme="majorHAnsi" w:cs="Times New Roman"/>
          <w:b/>
          <w:sz w:val="24"/>
          <w:szCs w:val="24"/>
        </w:rPr>
        <w:t>8</w:t>
      </w:r>
      <w:r w:rsidR="008B0B2A" w:rsidRPr="00EE0549"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b/>
          <w:sz w:val="24"/>
          <w:szCs w:val="24"/>
        </w:rPr>
        <w:t xml:space="preserve"> класс</w:t>
      </w:r>
      <w:r w:rsidR="001A2462" w:rsidRPr="00EE0549">
        <w:rPr>
          <w:rFonts w:asciiTheme="majorHAnsi" w:hAnsiTheme="majorHAnsi" w:cs="Times New Roman"/>
          <w:b/>
          <w:sz w:val="24"/>
          <w:szCs w:val="24"/>
        </w:rPr>
        <w:t>а</w:t>
      </w:r>
      <w:r w:rsidR="000B3169" w:rsidRPr="00EE0549">
        <w:rPr>
          <w:rFonts w:asciiTheme="majorHAnsi" w:hAnsiTheme="majorHAnsi" w:cs="Times New Roman"/>
          <w:b/>
          <w:sz w:val="24"/>
          <w:szCs w:val="24"/>
        </w:rPr>
        <w:t xml:space="preserve"> на 2018 – 2019 уч. год</w:t>
      </w:r>
    </w:p>
    <w:p w:rsidR="003F7196" w:rsidRPr="00EE0549" w:rsidRDefault="003F7196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tbl>
      <w:tblPr>
        <w:tblStyle w:val="a4"/>
        <w:tblW w:w="15446" w:type="dxa"/>
        <w:tblLook w:val="04A0"/>
      </w:tblPr>
      <w:tblGrid>
        <w:gridCol w:w="948"/>
        <w:gridCol w:w="7106"/>
        <w:gridCol w:w="7"/>
        <w:gridCol w:w="1985"/>
        <w:gridCol w:w="2129"/>
        <w:gridCol w:w="1699"/>
        <w:gridCol w:w="1572"/>
      </w:tblGrid>
      <w:tr w:rsidR="00C846EE" w:rsidRPr="00EE0549" w:rsidTr="009342C8">
        <w:trPr>
          <w:trHeight w:val="844"/>
        </w:trPr>
        <w:tc>
          <w:tcPr>
            <w:tcW w:w="948" w:type="dxa"/>
            <w:vMerge w:val="restart"/>
            <w:vAlign w:val="center"/>
          </w:tcPr>
          <w:p w:rsidR="000B3169" w:rsidRPr="00EE0549" w:rsidRDefault="000B316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№</w:t>
            </w:r>
          </w:p>
          <w:p w:rsidR="000B3169" w:rsidRPr="00EE0549" w:rsidRDefault="000B316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7106" w:type="dxa"/>
            <w:vMerge w:val="restart"/>
            <w:vAlign w:val="center"/>
          </w:tcPr>
          <w:p w:rsidR="000B3169" w:rsidRPr="00EE0549" w:rsidRDefault="000B316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Наименование раздела, тема урока</w:t>
            </w:r>
          </w:p>
        </w:tc>
        <w:tc>
          <w:tcPr>
            <w:tcW w:w="1992" w:type="dxa"/>
            <w:gridSpan w:val="2"/>
            <w:vMerge w:val="restart"/>
            <w:vAlign w:val="center"/>
          </w:tcPr>
          <w:p w:rsidR="000B3169" w:rsidRPr="00EE0549" w:rsidRDefault="000B316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Количество часов, отводимых на тему</w:t>
            </w:r>
          </w:p>
        </w:tc>
        <w:tc>
          <w:tcPr>
            <w:tcW w:w="2129" w:type="dxa"/>
            <w:vMerge w:val="restart"/>
            <w:vAlign w:val="center"/>
          </w:tcPr>
          <w:p w:rsidR="000B3169" w:rsidRPr="00EE0549" w:rsidRDefault="000B316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Примечание</w:t>
            </w:r>
          </w:p>
        </w:tc>
        <w:tc>
          <w:tcPr>
            <w:tcW w:w="3271" w:type="dxa"/>
            <w:gridSpan w:val="2"/>
            <w:vAlign w:val="center"/>
          </w:tcPr>
          <w:p w:rsidR="007E5517" w:rsidRPr="00EE0549" w:rsidRDefault="000B316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Дата проведения урока</w:t>
            </w:r>
          </w:p>
        </w:tc>
      </w:tr>
      <w:tr w:rsidR="00E1595F" w:rsidRPr="00EE0549" w:rsidTr="009342C8">
        <w:trPr>
          <w:trHeight w:val="856"/>
        </w:trPr>
        <w:tc>
          <w:tcPr>
            <w:tcW w:w="948" w:type="dxa"/>
            <w:vMerge/>
            <w:vAlign w:val="center"/>
          </w:tcPr>
          <w:p w:rsidR="000B3169" w:rsidRPr="00EE0549" w:rsidRDefault="000B316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7106" w:type="dxa"/>
            <w:vMerge/>
            <w:vAlign w:val="center"/>
          </w:tcPr>
          <w:p w:rsidR="000B3169" w:rsidRPr="00EE0549" w:rsidRDefault="000B316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0B3169" w:rsidRPr="00EE0549" w:rsidRDefault="000B316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2129" w:type="dxa"/>
            <w:vMerge/>
            <w:vAlign w:val="center"/>
          </w:tcPr>
          <w:p w:rsidR="000B3169" w:rsidRPr="00EE0549" w:rsidRDefault="000B316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:rsidR="007E5517" w:rsidRPr="00EE0549" w:rsidRDefault="00E1595F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572" w:type="dxa"/>
            <w:vAlign w:val="center"/>
          </w:tcPr>
          <w:p w:rsidR="000B3169" w:rsidRPr="00EE0549" w:rsidRDefault="00E1595F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по факту</w:t>
            </w:r>
          </w:p>
        </w:tc>
      </w:tr>
      <w:tr w:rsidR="00E1595F" w:rsidRPr="00EE0549" w:rsidTr="009342C8">
        <w:trPr>
          <w:trHeight w:val="608"/>
        </w:trPr>
        <w:tc>
          <w:tcPr>
            <w:tcW w:w="948" w:type="dxa"/>
            <w:vAlign w:val="center"/>
          </w:tcPr>
          <w:p w:rsidR="000B3169" w:rsidRPr="00EE0549" w:rsidRDefault="000B316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106" w:type="dxa"/>
            <w:vAlign w:val="center"/>
          </w:tcPr>
          <w:p w:rsidR="000B3169" w:rsidRPr="00EE0549" w:rsidRDefault="000B3169" w:rsidP="000B3169">
            <w:pPr>
              <w:pStyle w:val="a3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sz w:val="24"/>
                <w:szCs w:val="24"/>
              </w:rPr>
              <w:t>Введение</w:t>
            </w:r>
          </w:p>
        </w:tc>
        <w:tc>
          <w:tcPr>
            <w:tcW w:w="1992" w:type="dxa"/>
            <w:gridSpan w:val="2"/>
            <w:vAlign w:val="center"/>
          </w:tcPr>
          <w:p w:rsidR="000B3169" w:rsidRPr="00EE0549" w:rsidRDefault="000B316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2129" w:type="dxa"/>
            <w:vAlign w:val="center"/>
          </w:tcPr>
          <w:p w:rsidR="000B3169" w:rsidRPr="00EE0549" w:rsidRDefault="000B3169" w:rsidP="000B3169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:rsidR="000B3169" w:rsidRPr="00EE0549" w:rsidRDefault="000B316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C846EE" w:rsidRPr="00EE0549" w:rsidRDefault="00C846EE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0B3169" w:rsidRPr="00EE0549" w:rsidRDefault="000B316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A63BAB" w:rsidRPr="00EE0549" w:rsidTr="008C629C">
        <w:trPr>
          <w:trHeight w:val="844"/>
        </w:trPr>
        <w:tc>
          <w:tcPr>
            <w:tcW w:w="948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106" w:type="dxa"/>
          </w:tcPr>
          <w:p w:rsidR="00A63BAB" w:rsidRPr="00067D83" w:rsidRDefault="00A63BAB" w:rsidP="00067D8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7D8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Пожары в жилых и общественных зданиях, их причина и последствия</w:t>
            </w:r>
          </w:p>
        </w:tc>
        <w:tc>
          <w:tcPr>
            <w:tcW w:w="1992" w:type="dxa"/>
            <w:gridSpan w:val="2"/>
            <w:vAlign w:val="center"/>
          </w:tcPr>
          <w:p w:rsidR="00A63BAB" w:rsidRPr="00067D83" w:rsidRDefault="00A63BAB" w:rsidP="00067D83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D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vAlign w:val="center"/>
          </w:tcPr>
          <w:p w:rsidR="00A63BAB" w:rsidRPr="00067D83" w:rsidRDefault="00A63BAB" w:rsidP="00067D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 w:rsidR="0096044E" w:rsidRPr="00067D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1.1, задание на стр. 12</w:t>
            </w:r>
          </w:p>
        </w:tc>
        <w:tc>
          <w:tcPr>
            <w:tcW w:w="1699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A63BAB" w:rsidRPr="00EE0549" w:rsidTr="002568C9">
        <w:trPr>
          <w:trHeight w:val="844"/>
        </w:trPr>
        <w:tc>
          <w:tcPr>
            <w:tcW w:w="948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06" w:type="dxa"/>
            <w:tcBorders>
              <w:right w:val="single" w:sz="4" w:space="0" w:color="auto"/>
            </w:tcBorders>
          </w:tcPr>
          <w:p w:rsidR="00A63BAB" w:rsidRPr="00067D83" w:rsidRDefault="00A63BAB" w:rsidP="00067D8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7D8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Профилактика пожаров в повседневной жизни и организация защиты населения.</w:t>
            </w:r>
          </w:p>
        </w:tc>
        <w:tc>
          <w:tcPr>
            <w:tcW w:w="1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BAB" w:rsidRPr="00067D83" w:rsidRDefault="00A63BAB" w:rsidP="00067D83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D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BAB" w:rsidRPr="00067D83" w:rsidRDefault="00A63BAB" w:rsidP="00067D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 w:rsidR="0096044E" w:rsidRPr="00067D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1.2, задание на стр. 19.</w:t>
            </w:r>
          </w:p>
        </w:tc>
        <w:tc>
          <w:tcPr>
            <w:tcW w:w="1699" w:type="dxa"/>
            <w:tcBorders>
              <w:left w:val="single" w:sz="4" w:space="0" w:color="auto"/>
            </w:tcBorders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A63BAB" w:rsidRPr="00EE0549" w:rsidTr="00710E88">
        <w:trPr>
          <w:trHeight w:val="645"/>
        </w:trPr>
        <w:tc>
          <w:tcPr>
            <w:tcW w:w="948" w:type="dxa"/>
            <w:tcBorders>
              <w:bottom w:val="single" w:sz="4" w:space="0" w:color="auto"/>
            </w:tcBorders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11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63BAB" w:rsidRPr="00FE6099" w:rsidRDefault="00A63BAB" w:rsidP="00FE6099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FE6099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Права, обязанности и ответственность граждан в области пожарной безопасности. Обеспечение личной безопасности при пожарах.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AB" w:rsidRPr="00067D83" w:rsidRDefault="00A63BAB" w:rsidP="00067D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D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BAB" w:rsidRPr="00067D83" w:rsidRDefault="00A63BAB" w:rsidP="00067D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 w:rsidR="0096044E" w:rsidRPr="00067D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1.3, задание на стр. 26.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BAB" w:rsidRPr="00EE0549" w:rsidRDefault="00A63BAB" w:rsidP="003F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ajorHAnsi" w:eastAsia="Times New Roman" w:hAnsiTheme="majorHAnsi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7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63BAB" w:rsidRPr="00EE0549" w:rsidRDefault="00A63BAB" w:rsidP="003F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ajorHAnsi" w:eastAsia="Times New Roman" w:hAnsiTheme="majorHAnsi" w:cs="Times New Roman"/>
                <w:sz w:val="24"/>
                <w:szCs w:val="24"/>
                <w:lang w:eastAsia="ar-SA"/>
              </w:rPr>
            </w:pPr>
          </w:p>
        </w:tc>
      </w:tr>
      <w:tr w:rsidR="00A63BAB" w:rsidRPr="00EE0549" w:rsidTr="00710E88">
        <w:trPr>
          <w:trHeight w:val="625"/>
        </w:trPr>
        <w:tc>
          <w:tcPr>
            <w:tcW w:w="948" w:type="dxa"/>
            <w:tcBorders>
              <w:top w:val="single" w:sz="4" w:space="0" w:color="auto"/>
            </w:tcBorders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11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63BAB" w:rsidRPr="00FE6099" w:rsidRDefault="00A63BAB" w:rsidP="00FE6099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FE6099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Причины дорожно-транспортных происшествий и травматизма людей.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BAB" w:rsidRPr="00067D83" w:rsidRDefault="00A63BAB" w:rsidP="00067D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D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3BAB" w:rsidRPr="00067D83" w:rsidRDefault="00A63BAB" w:rsidP="00067D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 w:rsidR="0096044E" w:rsidRPr="00067D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2.1, задание на стр. 34-35.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3BAB" w:rsidRPr="00EE0549" w:rsidRDefault="00A63BAB" w:rsidP="003F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ajorHAnsi" w:eastAsia="Times New Roman" w:hAnsiTheme="majorHAnsi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63BAB" w:rsidRPr="00EE0549" w:rsidRDefault="00A63BAB" w:rsidP="003F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ajorHAnsi" w:eastAsia="Times New Roman" w:hAnsiTheme="majorHAnsi" w:cs="Times New Roman"/>
                <w:sz w:val="24"/>
                <w:szCs w:val="24"/>
                <w:lang w:eastAsia="ar-SA"/>
              </w:rPr>
            </w:pPr>
          </w:p>
        </w:tc>
      </w:tr>
      <w:tr w:rsidR="00A63BAB" w:rsidRPr="00EE0549" w:rsidTr="00710E88">
        <w:trPr>
          <w:trHeight w:val="585"/>
        </w:trPr>
        <w:tc>
          <w:tcPr>
            <w:tcW w:w="948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106" w:type="dxa"/>
          </w:tcPr>
          <w:p w:rsidR="00A63BAB" w:rsidRPr="00067D83" w:rsidRDefault="00A63BAB" w:rsidP="00067D8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7D8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Причины дорожно-транспортных происшествий и травматизма людей.</w:t>
            </w:r>
          </w:p>
        </w:tc>
        <w:tc>
          <w:tcPr>
            <w:tcW w:w="1992" w:type="dxa"/>
            <w:gridSpan w:val="2"/>
          </w:tcPr>
          <w:p w:rsidR="00A63BAB" w:rsidRPr="00067D83" w:rsidRDefault="00A63BAB" w:rsidP="00067D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D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vAlign w:val="center"/>
          </w:tcPr>
          <w:p w:rsidR="00D144FA" w:rsidRPr="00067D83" w:rsidRDefault="00A63BAB" w:rsidP="00067D8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7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 w:rsidR="00D144FA" w:rsidRPr="00067D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2.2, задание на стр. 44.</w:t>
            </w:r>
          </w:p>
          <w:p w:rsidR="00A63BAB" w:rsidRPr="00067D83" w:rsidRDefault="00A63BAB" w:rsidP="00067D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right w:val="single" w:sz="4" w:space="0" w:color="auto"/>
            </w:tcBorders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tcBorders>
              <w:left w:val="single" w:sz="4" w:space="0" w:color="auto"/>
            </w:tcBorders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A63BAB" w:rsidRPr="00EE0549" w:rsidTr="0001085F">
        <w:trPr>
          <w:trHeight w:val="638"/>
        </w:trPr>
        <w:tc>
          <w:tcPr>
            <w:tcW w:w="948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106" w:type="dxa"/>
          </w:tcPr>
          <w:p w:rsidR="00A63BAB" w:rsidRPr="00067D83" w:rsidRDefault="00A63BAB" w:rsidP="00067D8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7D8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Велосипедист – водитель транспортного средства.</w:t>
            </w:r>
          </w:p>
        </w:tc>
        <w:tc>
          <w:tcPr>
            <w:tcW w:w="1992" w:type="dxa"/>
            <w:gridSpan w:val="2"/>
          </w:tcPr>
          <w:p w:rsidR="00A63BAB" w:rsidRPr="00067D83" w:rsidRDefault="00A63BAB" w:rsidP="00067D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D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vAlign w:val="center"/>
          </w:tcPr>
          <w:p w:rsidR="00A63BAB" w:rsidRPr="00067D83" w:rsidRDefault="00A63BAB" w:rsidP="00067D8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7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 w:rsidR="00D144FA" w:rsidRPr="00067D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2.3, задание на стр.50.</w:t>
            </w:r>
          </w:p>
        </w:tc>
        <w:tc>
          <w:tcPr>
            <w:tcW w:w="1699" w:type="dxa"/>
            <w:tcBorders>
              <w:right w:val="single" w:sz="4" w:space="0" w:color="auto"/>
            </w:tcBorders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tcBorders>
              <w:left w:val="single" w:sz="4" w:space="0" w:color="auto"/>
            </w:tcBorders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A63BAB" w:rsidRPr="00EE0549" w:rsidTr="00710E88">
        <w:trPr>
          <w:trHeight w:val="633"/>
        </w:trPr>
        <w:tc>
          <w:tcPr>
            <w:tcW w:w="948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106" w:type="dxa"/>
          </w:tcPr>
          <w:p w:rsidR="00A63BAB" w:rsidRPr="00067D83" w:rsidRDefault="00A63BAB" w:rsidP="00067D8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7D8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Безопасное поведение на водоемах в различных условиях</w:t>
            </w:r>
          </w:p>
        </w:tc>
        <w:tc>
          <w:tcPr>
            <w:tcW w:w="1992" w:type="dxa"/>
            <w:gridSpan w:val="2"/>
          </w:tcPr>
          <w:p w:rsidR="00A63BAB" w:rsidRPr="00067D83" w:rsidRDefault="00A63BAB" w:rsidP="00067D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D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vAlign w:val="center"/>
          </w:tcPr>
          <w:p w:rsidR="00D144FA" w:rsidRPr="00067D83" w:rsidRDefault="00A63BAB" w:rsidP="00067D8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7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 w:rsidR="00D144FA" w:rsidRPr="00067D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3.1, задание на стр. 60.</w:t>
            </w:r>
          </w:p>
          <w:p w:rsidR="00A63BAB" w:rsidRPr="00067D83" w:rsidRDefault="00A63BAB" w:rsidP="00067D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right w:val="single" w:sz="4" w:space="0" w:color="auto"/>
            </w:tcBorders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tcBorders>
              <w:left w:val="single" w:sz="4" w:space="0" w:color="auto"/>
            </w:tcBorders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A63BAB" w:rsidRPr="00EE0549" w:rsidTr="00B43307">
        <w:trPr>
          <w:trHeight w:val="608"/>
        </w:trPr>
        <w:tc>
          <w:tcPr>
            <w:tcW w:w="948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106" w:type="dxa"/>
          </w:tcPr>
          <w:p w:rsidR="00A63BAB" w:rsidRPr="00067D83" w:rsidRDefault="00A63BAB" w:rsidP="00067D8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7D8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Безопасный отдых на водоёмах</w:t>
            </w:r>
          </w:p>
        </w:tc>
        <w:tc>
          <w:tcPr>
            <w:tcW w:w="1992" w:type="dxa"/>
            <w:gridSpan w:val="2"/>
          </w:tcPr>
          <w:p w:rsidR="00A63BAB" w:rsidRPr="00067D83" w:rsidRDefault="00A63BAB" w:rsidP="00067D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D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vAlign w:val="center"/>
          </w:tcPr>
          <w:p w:rsidR="00A63BAB" w:rsidRPr="00067D83" w:rsidRDefault="00A63BAB" w:rsidP="00067D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 w:rsidR="00D144FA" w:rsidRPr="00067D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3.2, задание на стр. 71.</w:t>
            </w:r>
          </w:p>
        </w:tc>
        <w:tc>
          <w:tcPr>
            <w:tcW w:w="1699" w:type="dxa"/>
            <w:tcBorders>
              <w:right w:val="single" w:sz="4" w:space="0" w:color="auto"/>
            </w:tcBorders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tcBorders>
              <w:left w:val="single" w:sz="4" w:space="0" w:color="auto"/>
            </w:tcBorders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A63BAB" w:rsidRPr="00EE0549" w:rsidTr="00FC2029">
        <w:trPr>
          <w:trHeight w:val="606"/>
        </w:trPr>
        <w:tc>
          <w:tcPr>
            <w:tcW w:w="948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7106" w:type="dxa"/>
          </w:tcPr>
          <w:p w:rsidR="00A63BAB" w:rsidRPr="00067D83" w:rsidRDefault="00A63BAB" w:rsidP="00067D8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7D8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Оказание помощи терпящим бедствие на воде.</w:t>
            </w:r>
          </w:p>
        </w:tc>
        <w:tc>
          <w:tcPr>
            <w:tcW w:w="1992" w:type="dxa"/>
            <w:gridSpan w:val="2"/>
          </w:tcPr>
          <w:p w:rsidR="00A63BAB" w:rsidRPr="00067D83" w:rsidRDefault="00A63BAB" w:rsidP="00067D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D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vAlign w:val="center"/>
          </w:tcPr>
          <w:p w:rsidR="00D144FA" w:rsidRPr="00067D83" w:rsidRDefault="00A63BAB" w:rsidP="00067D8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7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 w:rsidR="00D144FA" w:rsidRPr="00067D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3.3, задание на стр. 77.</w:t>
            </w:r>
          </w:p>
          <w:p w:rsidR="00A63BAB" w:rsidRPr="00067D83" w:rsidRDefault="00A63BAB" w:rsidP="00067D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A63BAB" w:rsidRPr="00EE0549" w:rsidTr="00FC2029">
        <w:trPr>
          <w:trHeight w:val="638"/>
        </w:trPr>
        <w:tc>
          <w:tcPr>
            <w:tcW w:w="948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106" w:type="dxa"/>
          </w:tcPr>
          <w:p w:rsidR="00A63BAB" w:rsidRPr="00067D83" w:rsidRDefault="00A63BAB" w:rsidP="00067D8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7D8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Загрязнение окружающей природной среды и здоровье человека</w:t>
            </w:r>
          </w:p>
        </w:tc>
        <w:tc>
          <w:tcPr>
            <w:tcW w:w="1992" w:type="dxa"/>
            <w:gridSpan w:val="2"/>
          </w:tcPr>
          <w:p w:rsidR="00A63BAB" w:rsidRPr="00067D83" w:rsidRDefault="00A63BAB" w:rsidP="00067D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D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vAlign w:val="center"/>
          </w:tcPr>
          <w:p w:rsidR="00A63BAB" w:rsidRPr="00067D83" w:rsidRDefault="00A63BAB" w:rsidP="00067D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 w:rsidR="00D144FA" w:rsidRPr="00067D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4.1, задание на стр. 83.</w:t>
            </w:r>
          </w:p>
        </w:tc>
        <w:tc>
          <w:tcPr>
            <w:tcW w:w="1699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A63BAB" w:rsidRPr="00EE0549" w:rsidTr="00FC2029">
        <w:trPr>
          <w:trHeight w:val="844"/>
        </w:trPr>
        <w:tc>
          <w:tcPr>
            <w:tcW w:w="948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106" w:type="dxa"/>
          </w:tcPr>
          <w:p w:rsidR="00A63BAB" w:rsidRPr="00067D83" w:rsidRDefault="00A63BAB" w:rsidP="00067D8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7D8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Правила безопасного поведения при неблагоприятной экологической обстановке.</w:t>
            </w:r>
          </w:p>
        </w:tc>
        <w:tc>
          <w:tcPr>
            <w:tcW w:w="1992" w:type="dxa"/>
            <w:gridSpan w:val="2"/>
          </w:tcPr>
          <w:p w:rsidR="00A63BAB" w:rsidRPr="00067D83" w:rsidRDefault="00A63BAB" w:rsidP="00067D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D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vAlign w:val="center"/>
          </w:tcPr>
          <w:p w:rsidR="00A63BAB" w:rsidRPr="00067D83" w:rsidRDefault="00A63BAB" w:rsidP="00067D8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7D83">
              <w:rPr>
                <w:rFonts w:ascii="Times New Roman" w:eastAsia="Calibri" w:hAnsi="Times New Roman" w:cs="Times New Roman"/>
                <w:sz w:val="24"/>
                <w:szCs w:val="24"/>
              </w:rPr>
              <w:t>§</w:t>
            </w:r>
            <w:r w:rsidR="00D144FA" w:rsidRPr="00067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144FA" w:rsidRPr="00067D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4.2, задание на стр. 90.</w:t>
            </w:r>
          </w:p>
        </w:tc>
        <w:tc>
          <w:tcPr>
            <w:tcW w:w="1699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A63BAB" w:rsidRPr="00EE0549" w:rsidTr="00FC2029">
        <w:trPr>
          <w:trHeight w:val="1252"/>
        </w:trPr>
        <w:tc>
          <w:tcPr>
            <w:tcW w:w="948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106" w:type="dxa"/>
          </w:tcPr>
          <w:p w:rsidR="00067D83" w:rsidRPr="00067D83" w:rsidRDefault="00A63BAB" w:rsidP="00067D83">
            <w:pPr>
              <w:spacing w:after="150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067D8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Классификация чрезвычайных ситуаций техногенного характера</w:t>
            </w:r>
          </w:p>
        </w:tc>
        <w:tc>
          <w:tcPr>
            <w:tcW w:w="1992" w:type="dxa"/>
            <w:gridSpan w:val="2"/>
          </w:tcPr>
          <w:p w:rsidR="00067D83" w:rsidRPr="00067D83" w:rsidRDefault="00067D83" w:rsidP="00067D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D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vAlign w:val="center"/>
          </w:tcPr>
          <w:p w:rsidR="00A63BAB" w:rsidRPr="00067D83" w:rsidRDefault="00A63BAB" w:rsidP="00067D83">
            <w:pPr>
              <w:pStyle w:val="a3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7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 w:rsidR="00D144FA" w:rsidRPr="00067D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5.1, задание на стр. 97.</w:t>
            </w:r>
          </w:p>
          <w:p w:rsidR="00067D83" w:rsidRPr="00067D83" w:rsidRDefault="00067D83" w:rsidP="00067D83">
            <w:pPr>
              <w:pStyle w:val="a3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067D83" w:rsidRPr="00067D83" w:rsidRDefault="00067D83" w:rsidP="00067D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A63BAB" w:rsidRPr="00EE0549" w:rsidTr="00CA58A6">
        <w:trPr>
          <w:trHeight w:val="638"/>
        </w:trPr>
        <w:tc>
          <w:tcPr>
            <w:tcW w:w="948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106" w:type="dxa"/>
          </w:tcPr>
          <w:p w:rsidR="00A63BAB" w:rsidRPr="00067D83" w:rsidRDefault="00A63BAB" w:rsidP="00067D8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7D8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 xml:space="preserve">Аварии на </w:t>
            </w:r>
            <w:proofErr w:type="spellStart"/>
            <w:r w:rsidRPr="00067D8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радиационно</w:t>
            </w:r>
            <w:proofErr w:type="spellEnd"/>
            <w:r w:rsidRPr="00067D8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 xml:space="preserve"> опасных объектах и их возможные последствия.</w:t>
            </w:r>
          </w:p>
        </w:tc>
        <w:tc>
          <w:tcPr>
            <w:tcW w:w="1992" w:type="dxa"/>
            <w:gridSpan w:val="2"/>
            <w:vAlign w:val="center"/>
          </w:tcPr>
          <w:p w:rsidR="00A63BAB" w:rsidRPr="00067D83" w:rsidRDefault="00A63BAB" w:rsidP="00067D83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D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vAlign w:val="center"/>
          </w:tcPr>
          <w:p w:rsidR="00A63BAB" w:rsidRPr="00067D83" w:rsidRDefault="00A63BAB" w:rsidP="00067D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 w:rsidR="00D144FA" w:rsidRPr="00067D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5.2, задание на стр. 105.</w:t>
            </w:r>
          </w:p>
        </w:tc>
        <w:tc>
          <w:tcPr>
            <w:tcW w:w="1699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A63BAB" w:rsidRPr="00EE0549" w:rsidTr="00CA58A6">
        <w:trPr>
          <w:trHeight w:val="608"/>
        </w:trPr>
        <w:tc>
          <w:tcPr>
            <w:tcW w:w="948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106" w:type="dxa"/>
          </w:tcPr>
          <w:p w:rsidR="00A63BAB" w:rsidRPr="00067D83" w:rsidRDefault="00A63BAB" w:rsidP="00067D8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7D8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Обеспечение радиационной безопасности населения.</w:t>
            </w:r>
          </w:p>
        </w:tc>
        <w:tc>
          <w:tcPr>
            <w:tcW w:w="1992" w:type="dxa"/>
            <w:gridSpan w:val="2"/>
            <w:vAlign w:val="center"/>
          </w:tcPr>
          <w:p w:rsidR="00A63BAB" w:rsidRPr="00067D83" w:rsidRDefault="00A63BAB" w:rsidP="00067D83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D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vAlign w:val="center"/>
          </w:tcPr>
          <w:p w:rsidR="00A63BAB" w:rsidRPr="00067D83" w:rsidRDefault="00A63BAB" w:rsidP="00067D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 w:rsidR="00D144FA" w:rsidRPr="00067D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5.3, задание на стр. 112.</w:t>
            </w:r>
          </w:p>
        </w:tc>
        <w:tc>
          <w:tcPr>
            <w:tcW w:w="1699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A63BAB" w:rsidRPr="00EE0549" w:rsidTr="00CA58A6">
        <w:trPr>
          <w:trHeight w:val="608"/>
        </w:trPr>
        <w:tc>
          <w:tcPr>
            <w:tcW w:w="948" w:type="dxa"/>
            <w:tcBorders>
              <w:right w:val="single" w:sz="4" w:space="0" w:color="auto"/>
            </w:tcBorders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AB" w:rsidRPr="00067D83" w:rsidRDefault="00A63BAB" w:rsidP="00067D8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7D8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Аварии на химически опасных объектах и их возможные последствия.</w:t>
            </w:r>
          </w:p>
        </w:tc>
        <w:tc>
          <w:tcPr>
            <w:tcW w:w="1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BAB" w:rsidRPr="00067D83" w:rsidRDefault="00A63BAB" w:rsidP="00067D83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D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BAB" w:rsidRPr="00067D83" w:rsidRDefault="00A63BAB" w:rsidP="00067D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 w:rsidR="00D144FA" w:rsidRPr="00067D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5.4, задание на стр. 119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tcBorders>
              <w:left w:val="single" w:sz="4" w:space="0" w:color="auto"/>
            </w:tcBorders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A63BAB" w:rsidRPr="00EE0549" w:rsidTr="009342C8">
        <w:trPr>
          <w:trHeight w:val="638"/>
        </w:trPr>
        <w:tc>
          <w:tcPr>
            <w:tcW w:w="948" w:type="dxa"/>
            <w:tcBorders>
              <w:right w:val="single" w:sz="4" w:space="0" w:color="auto"/>
            </w:tcBorders>
            <w:vAlign w:val="center"/>
          </w:tcPr>
          <w:p w:rsidR="00A63BAB" w:rsidRPr="00EE0549" w:rsidRDefault="00A63BAB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106" w:type="dxa"/>
            <w:tcBorders>
              <w:top w:val="single" w:sz="4" w:space="0" w:color="auto"/>
              <w:right w:val="single" w:sz="4" w:space="0" w:color="auto"/>
            </w:tcBorders>
          </w:tcPr>
          <w:p w:rsidR="00A63BAB" w:rsidRPr="00067D83" w:rsidRDefault="00A63BAB" w:rsidP="00067D8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7D8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Обеспечение химической защиты населения.</w:t>
            </w:r>
          </w:p>
        </w:tc>
        <w:tc>
          <w:tcPr>
            <w:tcW w:w="1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BAB" w:rsidRPr="00067D83" w:rsidRDefault="00A63BAB" w:rsidP="00067D8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D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BAB" w:rsidRPr="00067D83" w:rsidRDefault="00A63BAB" w:rsidP="00067D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 w:rsidR="00D144FA" w:rsidRPr="00067D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5.5, задание на стр. 127.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BAB" w:rsidRPr="00EE0549" w:rsidRDefault="00A63BAB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tcBorders>
              <w:left w:val="single" w:sz="4" w:space="0" w:color="auto"/>
            </w:tcBorders>
            <w:vAlign w:val="center"/>
          </w:tcPr>
          <w:p w:rsidR="00A63BAB" w:rsidRPr="00EE0549" w:rsidRDefault="00A63BAB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A63BAB" w:rsidRPr="00EE0549" w:rsidTr="00CA58A6">
        <w:trPr>
          <w:trHeight w:val="315"/>
        </w:trPr>
        <w:tc>
          <w:tcPr>
            <w:tcW w:w="948" w:type="dxa"/>
            <w:tcBorders>
              <w:bottom w:val="single" w:sz="4" w:space="0" w:color="auto"/>
            </w:tcBorders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106" w:type="dxa"/>
            <w:tcBorders>
              <w:bottom w:val="single" w:sz="4" w:space="0" w:color="auto"/>
            </w:tcBorders>
          </w:tcPr>
          <w:p w:rsidR="00A63BAB" w:rsidRPr="00067D83" w:rsidRDefault="00A63BAB" w:rsidP="00067D8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7D8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 xml:space="preserve">Пожары и взрывы на </w:t>
            </w:r>
            <w:proofErr w:type="spellStart"/>
            <w:r w:rsidRPr="00067D8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взрыво-пожароопасных</w:t>
            </w:r>
            <w:proofErr w:type="spellEnd"/>
            <w:r w:rsidRPr="00067D8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 xml:space="preserve"> объектах экономики и их возможные последствия.</w:t>
            </w:r>
          </w:p>
        </w:tc>
        <w:tc>
          <w:tcPr>
            <w:tcW w:w="1992" w:type="dxa"/>
            <w:gridSpan w:val="2"/>
            <w:tcBorders>
              <w:bottom w:val="single" w:sz="4" w:space="0" w:color="auto"/>
            </w:tcBorders>
            <w:vAlign w:val="center"/>
          </w:tcPr>
          <w:p w:rsidR="00A63BAB" w:rsidRPr="00067D83" w:rsidRDefault="00A63BAB" w:rsidP="00067D83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D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3BAB" w:rsidRPr="00067D83" w:rsidRDefault="00A63BAB" w:rsidP="00067D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 w:rsidR="00D144FA" w:rsidRPr="00067D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5.6, задание на стр. 130.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A63BAB" w:rsidRPr="00EE0549" w:rsidTr="00CA58A6">
        <w:trPr>
          <w:trHeight w:val="258"/>
        </w:trPr>
        <w:tc>
          <w:tcPr>
            <w:tcW w:w="948" w:type="dxa"/>
            <w:tcBorders>
              <w:top w:val="single" w:sz="4" w:space="0" w:color="auto"/>
            </w:tcBorders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106" w:type="dxa"/>
            <w:tcBorders>
              <w:top w:val="single" w:sz="4" w:space="0" w:color="auto"/>
            </w:tcBorders>
          </w:tcPr>
          <w:p w:rsidR="00A63BAB" w:rsidRPr="00067D83" w:rsidRDefault="00A63BAB" w:rsidP="00067D8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7D8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 xml:space="preserve">Обеспечение защиты населения от последствий аварий на </w:t>
            </w:r>
            <w:proofErr w:type="spellStart"/>
            <w:r w:rsidRPr="00067D8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взрыво-пожароопасных</w:t>
            </w:r>
            <w:proofErr w:type="spellEnd"/>
            <w:r w:rsidRPr="00067D8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 xml:space="preserve"> объектах.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</w:tcBorders>
            <w:vAlign w:val="center"/>
          </w:tcPr>
          <w:p w:rsidR="00A63BAB" w:rsidRPr="00067D83" w:rsidRDefault="00A63BAB" w:rsidP="00067D83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D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tcBorders>
              <w:top w:val="single" w:sz="4" w:space="0" w:color="auto"/>
            </w:tcBorders>
            <w:vAlign w:val="center"/>
          </w:tcPr>
          <w:p w:rsidR="00A63BAB" w:rsidRPr="00067D83" w:rsidRDefault="00A63BAB" w:rsidP="00067D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 w:rsidR="00D144FA" w:rsidRPr="00067D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5.7, задание на стр. 135.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A63BAB" w:rsidRPr="00EE0549" w:rsidTr="00CA58A6">
        <w:trPr>
          <w:trHeight w:val="638"/>
        </w:trPr>
        <w:tc>
          <w:tcPr>
            <w:tcW w:w="948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106" w:type="dxa"/>
          </w:tcPr>
          <w:p w:rsidR="00A63BAB" w:rsidRPr="00067D83" w:rsidRDefault="00A63BAB" w:rsidP="00067D8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7D8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Аварии на гидротехнических сооружениях и их последствия.</w:t>
            </w:r>
          </w:p>
        </w:tc>
        <w:tc>
          <w:tcPr>
            <w:tcW w:w="1992" w:type="dxa"/>
            <w:gridSpan w:val="2"/>
            <w:vAlign w:val="center"/>
          </w:tcPr>
          <w:p w:rsidR="00A63BAB" w:rsidRPr="00067D83" w:rsidRDefault="00A63BAB" w:rsidP="00067D83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D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vAlign w:val="center"/>
          </w:tcPr>
          <w:p w:rsidR="00A63BAB" w:rsidRPr="00067D83" w:rsidRDefault="00A63BAB" w:rsidP="00067D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 w:rsidR="00D144FA" w:rsidRPr="00067D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5.8, задание на стр. 140.</w:t>
            </w:r>
          </w:p>
        </w:tc>
        <w:tc>
          <w:tcPr>
            <w:tcW w:w="1699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A63BAB" w:rsidRPr="00EE0549" w:rsidTr="00710E88">
        <w:trPr>
          <w:trHeight w:val="315"/>
        </w:trPr>
        <w:tc>
          <w:tcPr>
            <w:tcW w:w="948" w:type="dxa"/>
            <w:tcBorders>
              <w:top w:val="single" w:sz="4" w:space="0" w:color="auto"/>
            </w:tcBorders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106" w:type="dxa"/>
            <w:tcBorders>
              <w:top w:val="single" w:sz="4" w:space="0" w:color="auto"/>
            </w:tcBorders>
          </w:tcPr>
          <w:p w:rsidR="00A63BAB" w:rsidRPr="00067D83" w:rsidRDefault="00A63BAB" w:rsidP="00067D8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7D8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Обеспечение защиты населения от последствий аварий на гидротехнических сооружениях.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</w:tcBorders>
            <w:vAlign w:val="center"/>
          </w:tcPr>
          <w:p w:rsidR="00A63BAB" w:rsidRPr="00067D83" w:rsidRDefault="00A63BAB" w:rsidP="00067D83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D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tcBorders>
              <w:top w:val="single" w:sz="4" w:space="0" w:color="auto"/>
            </w:tcBorders>
            <w:vAlign w:val="center"/>
          </w:tcPr>
          <w:p w:rsidR="00A63BAB" w:rsidRPr="00067D83" w:rsidRDefault="00A63BAB" w:rsidP="00067D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 w:rsidR="00D144FA" w:rsidRPr="00067D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5.9, задание на стр. 145.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A63BAB" w:rsidRPr="00EE0549" w:rsidTr="00710E88">
        <w:trPr>
          <w:trHeight w:val="638"/>
        </w:trPr>
        <w:tc>
          <w:tcPr>
            <w:tcW w:w="948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106" w:type="dxa"/>
          </w:tcPr>
          <w:p w:rsidR="00A63BAB" w:rsidRPr="00067D83" w:rsidRDefault="00A63BAB" w:rsidP="00067D8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7D8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Организация оповещения населения о ЧС техногенного характера.</w:t>
            </w:r>
          </w:p>
        </w:tc>
        <w:tc>
          <w:tcPr>
            <w:tcW w:w="1992" w:type="dxa"/>
            <w:gridSpan w:val="2"/>
            <w:vAlign w:val="center"/>
          </w:tcPr>
          <w:p w:rsidR="00A63BAB" w:rsidRPr="00067D83" w:rsidRDefault="00A63BAB" w:rsidP="00067D83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D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vAlign w:val="center"/>
          </w:tcPr>
          <w:p w:rsidR="00A63BAB" w:rsidRPr="00067D83" w:rsidRDefault="00A63BAB" w:rsidP="00067D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 w:rsidR="00D144FA" w:rsidRPr="00067D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6.1, задание на стр. 149.</w:t>
            </w:r>
          </w:p>
        </w:tc>
        <w:tc>
          <w:tcPr>
            <w:tcW w:w="1699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A63BAB" w:rsidRPr="00EE0549" w:rsidTr="00710E88">
        <w:trPr>
          <w:trHeight w:val="638"/>
        </w:trPr>
        <w:tc>
          <w:tcPr>
            <w:tcW w:w="948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106" w:type="dxa"/>
          </w:tcPr>
          <w:p w:rsidR="00A63BAB" w:rsidRPr="00067D83" w:rsidRDefault="00A63BAB" w:rsidP="00067D8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7D8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Эвакуация населения.</w:t>
            </w:r>
          </w:p>
        </w:tc>
        <w:tc>
          <w:tcPr>
            <w:tcW w:w="1992" w:type="dxa"/>
            <w:gridSpan w:val="2"/>
            <w:vAlign w:val="center"/>
          </w:tcPr>
          <w:p w:rsidR="00A63BAB" w:rsidRPr="00067D83" w:rsidRDefault="00A63BAB" w:rsidP="00067D83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D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vAlign w:val="center"/>
          </w:tcPr>
          <w:p w:rsidR="00A63BAB" w:rsidRPr="00067D83" w:rsidRDefault="00A63BAB" w:rsidP="00067D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 w:rsidR="00D144FA" w:rsidRPr="00067D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6.2, задание на стр.156.</w:t>
            </w:r>
          </w:p>
        </w:tc>
        <w:tc>
          <w:tcPr>
            <w:tcW w:w="1699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A63BAB" w:rsidRPr="00EE0549" w:rsidTr="00710E88">
        <w:trPr>
          <w:trHeight w:val="638"/>
        </w:trPr>
        <w:tc>
          <w:tcPr>
            <w:tcW w:w="948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lastRenderedPageBreak/>
              <w:t>23</w:t>
            </w:r>
          </w:p>
        </w:tc>
        <w:tc>
          <w:tcPr>
            <w:tcW w:w="7106" w:type="dxa"/>
          </w:tcPr>
          <w:p w:rsidR="00A63BAB" w:rsidRPr="00067D83" w:rsidRDefault="00A63BAB" w:rsidP="00067D8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7D8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Мероприятия по инженерной защите населения от ЧС техногенного характера.</w:t>
            </w:r>
          </w:p>
        </w:tc>
        <w:tc>
          <w:tcPr>
            <w:tcW w:w="1992" w:type="dxa"/>
            <w:gridSpan w:val="2"/>
            <w:vAlign w:val="center"/>
          </w:tcPr>
          <w:p w:rsidR="00A63BAB" w:rsidRPr="00067D83" w:rsidRDefault="00A63BAB" w:rsidP="00067D83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D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vAlign w:val="center"/>
          </w:tcPr>
          <w:p w:rsidR="00A63BAB" w:rsidRPr="00067D83" w:rsidRDefault="00A63BAB" w:rsidP="00067D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 w:rsidR="00D144FA" w:rsidRPr="00067D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6.3, задание на стр. 162.</w:t>
            </w:r>
          </w:p>
        </w:tc>
        <w:tc>
          <w:tcPr>
            <w:tcW w:w="1699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A63BAB" w:rsidRPr="00EE0549" w:rsidTr="00710E88">
        <w:trPr>
          <w:trHeight w:val="638"/>
        </w:trPr>
        <w:tc>
          <w:tcPr>
            <w:tcW w:w="948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106" w:type="dxa"/>
          </w:tcPr>
          <w:p w:rsidR="00A63BAB" w:rsidRPr="00067D83" w:rsidRDefault="00FB4D8C" w:rsidP="00067D8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7D8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Здоровье как основная ценность человека.</w:t>
            </w:r>
          </w:p>
        </w:tc>
        <w:tc>
          <w:tcPr>
            <w:tcW w:w="1992" w:type="dxa"/>
            <w:gridSpan w:val="2"/>
            <w:vAlign w:val="center"/>
          </w:tcPr>
          <w:p w:rsidR="00A63BAB" w:rsidRPr="00067D83" w:rsidRDefault="00A63BAB" w:rsidP="00067D83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D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vAlign w:val="center"/>
          </w:tcPr>
          <w:p w:rsidR="00A63BAB" w:rsidRPr="00067D83" w:rsidRDefault="00A63BAB" w:rsidP="00067D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 w:rsidR="00D144FA" w:rsidRPr="00067D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7.1, задание на стр. 167.</w:t>
            </w:r>
          </w:p>
        </w:tc>
        <w:tc>
          <w:tcPr>
            <w:tcW w:w="1699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A63BAB" w:rsidRPr="00EE0549" w:rsidRDefault="00A63BAB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FB4D8C" w:rsidRPr="00EE0549" w:rsidTr="00710E88">
        <w:trPr>
          <w:trHeight w:val="638"/>
        </w:trPr>
        <w:tc>
          <w:tcPr>
            <w:tcW w:w="948" w:type="dxa"/>
            <w:vAlign w:val="center"/>
          </w:tcPr>
          <w:p w:rsidR="00FB4D8C" w:rsidRPr="00EE0549" w:rsidRDefault="00FB4D8C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7106" w:type="dxa"/>
          </w:tcPr>
          <w:p w:rsidR="00FB4D8C" w:rsidRPr="00067D83" w:rsidRDefault="00FB4D8C" w:rsidP="00067D8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7D8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Индивидуальное здоровье, его физическое, духовное и социальное благополучие.</w:t>
            </w:r>
          </w:p>
        </w:tc>
        <w:tc>
          <w:tcPr>
            <w:tcW w:w="1992" w:type="dxa"/>
            <w:gridSpan w:val="2"/>
            <w:vAlign w:val="center"/>
          </w:tcPr>
          <w:p w:rsidR="00FB4D8C" w:rsidRPr="00067D83" w:rsidRDefault="00FB4D8C" w:rsidP="00067D83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D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vAlign w:val="center"/>
          </w:tcPr>
          <w:p w:rsidR="00FB4D8C" w:rsidRPr="00067D83" w:rsidRDefault="00FB4D8C" w:rsidP="00067D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D83">
              <w:rPr>
                <w:rFonts w:ascii="Times New Roman" w:eastAsia="Calibri" w:hAnsi="Times New Roman" w:cs="Times New Roman"/>
                <w:sz w:val="24"/>
                <w:szCs w:val="24"/>
              </w:rPr>
              <w:t>§</w:t>
            </w:r>
            <w:r w:rsidR="00D144FA" w:rsidRPr="00067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144FA" w:rsidRPr="00067D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7.2, задание на стр. 172. </w:t>
            </w:r>
            <w:r w:rsidRPr="00067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9" w:type="dxa"/>
            <w:vAlign w:val="center"/>
          </w:tcPr>
          <w:p w:rsidR="00FB4D8C" w:rsidRPr="00EE0549" w:rsidRDefault="00FB4D8C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B4D8C" w:rsidRPr="00EE0549" w:rsidRDefault="00FB4D8C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FB4D8C" w:rsidRPr="00EE0549" w:rsidTr="00710E88">
        <w:trPr>
          <w:trHeight w:val="638"/>
        </w:trPr>
        <w:tc>
          <w:tcPr>
            <w:tcW w:w="948" w:type="dxa"/>
            <w:vAlign w:val="center"/>
          </w:tcPr>
          <w:p w:rsidR="00FB4D8C" w:rsidRPr="00EE0549" w:rsidRDefault="00FB4D8C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7106" w:type="dxa"/>
          </w:tcPr>
          <w:p w:rsidR="00FB4D8C" w:rsidRPr="00067D83" w:rsidRDefault="00FB4D8C" w:rsidP="00067D8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7D8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Репродуктивное здоровье - составная часть здоровья человека и общества.</w:t>
            </w:r>
          </w:p>
        </w:tc>
        <w:tc>
          <w:tcPr>
            <w:tcW w:w="1992" w:type="dxa"/>
            <w:gridSpan w:val="2"/>
            <w:vAlign w:val="center"/>
          </w:tcPr>
          <w:p w:rsidR="00FB4D8C" w:rsidRPr="00067D83" w:rsidRDefault="00FB4D8C" w:rsidP="00067D83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D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vAlign w:val="center"/>
          </w:tcPr>
          <w:p w:rsidR="00FB4D8C" w:rsidRPr="00067D83" w:rsidRDefault="00FB4D8C" w:rsidP="00067D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 w:rsidR="00D144FA" w:rsidRPr="00067D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7.3, задание на стр. 174.</w:t>
            </w:r>
          </w:p>
        </w:tc>
        <w:tc>
          <w:tcPr>
            <w:tcW w:w="1699" w:type="dxa"/>
            <w:vAlign w:val="center"/>
          </w:tcPr>
          <w:p w:rsidR="00FB4D8C" w:rsidRPr="00EE0549" w:rsidRDefault="00FB4D8C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B4D8C" w:rsidRPr="00EE0549" w:rsidRDefault="00FB4D8C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FB4D8C" w:rsidRPr="00EE0549" w:rsidTr="00710E88">
        <w:trPr>
          <w:trHeight w:val="638"/>
        </w:trPr>
        <w:tc>
          <w:tcPr>
            <w:tcW w:w="948" w:type="dxa"/>
            <w:vAlign w:val="center"/>
          </w:tcPr>
          <w:p w:rsidR="00FB4D8C" w:rsidRPr="00EE0549" w:rsidRDefault="00FB4D8C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106" w:type="dxa"/>
          </w:tcPr>
          <w:p w:rsidR="00FB4D8C" w:rsidRPr="00067D83" w:rsidRDefault="00FB4D8C" w:rsidP="00067D8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7D8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Здоровый образ жизни как необходимое условие сохранения и укрепления здоровья человека и общества.</w:t>
            </w:r>
          </w:p>
        </w:tc>
        <w:tc>
          <w:tcPr>
            <w:tcW w:w="1992" w:type="dxa"/>
            <w:gridSpan w:val="2"/>
            <w:vAlign w:val="center"/>
          </w:tcPr>
          <w:p w:rsidR="00FB4D8C" w:rsidRPr="00067D83" w:rsidRDefault="00FB4D8C" w:rsidP="00067D83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D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vAlign w:val="center"/>
          </w:tcPr>
          <w:p w:rsidR="00FB4D8C" w:rsidRPr="00067D83" w:rsidRDefault="00FB4D8C" w:rsidP="00067D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 w:rsidR="003F28F5" w:rsidRPr="00067D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7.4, задание на стр. 178.</w:t>
            </w:r>
          </w:p>
        </w:tc>
        <w:tc>
          <w:tcPr>
            <w:tcW w:w="1699" w:type="dxa"/>
            <w:vAlign w:val="center"/>
          </w:tcPr>
          <w:p w:rsidR="00FB4D8C" w:rsidRPr="00EE0549" w:rsidRDefault="00FB4D8C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B4D8C" w:rsidRPr="00EE0549" w:rsidRDefault="00FB4D8C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FB4D8C" w:rsidRPr="00EE0549" w:rsidTr="00710E88">
        <w:trPr>
          <w:trHeight w:val="638"/>
        </w:trPr>
        <w:tc>
          <w:tcPr>
            <w:tcW w:w="948" w:type="dxa"/>
            <w:vAlign w:val="center"/>
          </w:tcPr>
          <w:p w:rsidR="00FB4D8C" w:rsidRPr="00EE0549" w:rsidRDefault="00FB4D8C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7106" w:type="dxa"/>
          </w:tcPr>
          <w:p w:rsidR="00FB4D8C" w:rsidRPr="00067D83" w:rsidRDefault="00FB4D8C" w:rsidP="00067D8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7D8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Здоровый образ жизни и профилактика основных неинфекционных заболеваний.</w:t>
            </w:r>
          </w:p>
        </w:tc>
        <w:tc>
          <w:tcPr>
            <w:tcW w:w="1992" w:type="dxa"/>
            <w:gridSpan w:val="2"/>
            <w:vAlign w:val="center"/>
          </w:tcPr>
          <w:p w:rsidR="00FB4D8C" w:rsidRPr="00067D83" w:rsidRDefault="00FB4D8C" w:rsidP="00067D83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D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vAlign w:val="center"/>
          </w:tcPr>
          <w:p w:rsidR="00FB4D8C" w:rsidRPr="00067D83" w:rsidRDefault="00FB4D8C" w:rsidP="00067D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 w:rsidR="003F28F5" w:rsidRPr="00067D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7.5, задание на стр. 183.</w:t>
            </w:r>
          </w:p>
        </w:tc>
        <w:tc>
          <w:tcPr>
            <w:tcW w:w="1699" w:type="dxa"/>
            <w:vAlign w:val="center"/>
          </w:tcPr>
          <w:p w:rsidR="00FB4D8C" w:rsidRPr="00EE0549" w:rsidRDefault="00FB4D8C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B4D8C" w:rsidRPr="00EE0549" w:rsidRDefault="00FB4D8C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FB4D8C" w:rsidRPr="00EE0549" w:rsidTr="00710E88">
        <w:trPr>
          <w:trHeight w:val="638"/>
        </w:trPr>
        <w:tc>
          <w:tcPr>
            <w:tcW w:w="948" w:type="dxa"/>
            <w:vAlign w:val="center"/>
          </w:tcPr>
          <w:p w:rsidR="00FB4D8C" w:rsidRPr="00EE0549" w:rsidRDefault="00FB4D8C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7106" w:type="dxa"/>
          </w:tcPr>
          <w:p w:rsidR="00FB4D8C" w:rsidRPr="00067D83" w:rsidRDefault="00FB4D8C" w:rsidP="00067D8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7D8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Вредные привычки и их влияние на здоровье.</w:t>
            </w:r>
          </w:p>
        </w:tc>
        <w:tc>
          <w:tcPr>
            <w:tcW w:w="1992" w:type="dxa"/>
            <w:gridSpan w:val="2"/>
            <w:vAlign w:val="center"/>
          </w:tcPr>
          <w:p w:rsidR="00FB4D8C" w:rsidRPr="00067D83" w:rsidRDefault="00FB4D8C" w:rsidP="00067D83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D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vAlign w:val="center"/>
          </w:tcPr>
          <w:p w:rsidR="00FB4D8C" w:rsidRPr="00067D83" w:rsidRDefault="00FB4D8C" w:rsidP="00067D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 w:rsidR="003F28F5" w:rsidRPr="00067D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7.6, задание на стр. 189</w:t>
            </w:r>
          </w:p>
        </w:tc>
        <w:tc>
          <w:tcPr>
            <w:tcW w:w="1699" w:type="dxa"/>
            <w:vAlign w:val="center"/>
          </w:tcPr>
          <w:p w:rsidR="00FB4D8C" w:rsidRPr="00EE0549" w:rsidRDefault="00FB4D8C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B4D8C" w:rsidRPr="00EE0549" w:rsidRDefault="00FB4D8C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FB4D8C" w:rsidRPr="00EE0549" w:rsidTr="00710E88">
        <w:trPr>
          <w:trHeight w:val="733"/>
        </w:trPr>
        <w:tc>
          <w:tcPr>
            <w:tcW w:w="948" w:type="dxa"/>
            <w:vAlign w:val="center"/>
          </w:tcPr>
          <w:p w:rsidR="00FB4D8C" w:rsidRPr="00EE0549" w:rsidRDefault="00FB4D8C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106" w:type="dxa"/>
          </w:tcPr>
          <w:p w:rsidR="00FB4D8C" w:rsidRPr="00067D83" w:rsidRDefault="00FB4D8C" w:rsidP="00067D8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7D8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Профилактика вредных привычек.</w:t>
            </w:r>
          </w:p>
        </w:tc>
        <w:tc>
          <w:tcPr>
            <w:tcW w:w="1992" w:type="dxa"/>
            <w:gridSpan w:val="2"/>
            <w:vAlign w:val="center"/>
          </w:tcPr>
          <w:p w:rsidR="00FB4D8C" w:rsidRPr="00067D83" w:rsidRDefault="00FB4D8C" w:rsidP="00067D83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D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vAlign w:val="center"/>
          </w:tcPr>
          <w:p w:rsidR="00FB4D8C" w:rsidRPr="00067D83" w:rsidRDefault="00FB4D8C" w:rsidP="00067D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 w:rsidR="003F28F5" w:rsidRPr="00067D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7.7, задание на стр. 195.</w:t>
            </w:r>
          </w:p>
        </w:tc>
        <w:tc>
          <w:tcPr>
            <w:tcW w:w="1699" w:type="dxa"/>
            <w:vAlign w:val="center"/>
          </w:tcPr>
          <w:p w:rsidR="00FB4D8C" w:rsidRPr="00EE0549" w:rsidRDefault="00FB4D8C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B4D8C" w:rsidRPr="00EE0549" w:rsidRDefault="00FB4D8C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FB4D8C" w:rsidRPr="00EE0549" w:rsidTr="00710E88">
        <w:trPr>
          <w:trHeight w:val="638"/>
        </w:trPr>
        <w:tc>
          <w:tcPr>
            <w:tcW w:w="948" w:type="dxa"/>
            <w:vAlign w:val="center"/>
          </w:tcPr>
          <w:p w:rsidR="00FB4D8C" w:rsidRPr="00EE0549" w:rsidRDefault="00FB4D8C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7106" w:type="dxa"/>
          </w:tcPr>
          <w:p w:rsidR="00FB4D8C" w:rsidRPr="00067D83" w:rsidRDefault="00FB4D8C" w:rsidP="00067D8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7D8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Здоровый образ жизни и безопасность жизнедеятельности.</w:t>
            </w:r>
          </w:p>
        </w:tc>
        <w:tc>
          <w:tcPr>
            <w:tcW w:w="1992" w:type="dxa"/>
            <w:gridSpan w:val="2"/>
          </w:tcPr>
          <w:p w:rsidR="00FB4D8C" w:rsidRPr="00067D83" w:rsidRDefault="00FB4D8C" w:rsidP="00067D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D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vAlign w:val="center"/>
          </w:tcPr>
          <w:p w:rsidR="00FB4D8C" w:rsidRPr="00067D83" w:rsidRDefault="00FB4D8C" w:rsidP="00067D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 w:rsidR="003F28F5" w:rsidRPr="00067D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7.8, задание на стр. 199.</w:t>
            </w:r>
          </w:p>
        </w:tc>
        <w:tc>
          <w:tcPr>
            <w:tcW w:w="1699" w:type="dxa"/>
            <w:vAlign w:val="center"/>
          </w:tcPr>
          <w:p w:rsidR="00FB4D8C" w:rsidRPr="00EE0549" w:rsidRDefault="00FB4D8C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B4D8C" w:rsidRPr="00EE0549" w:rsidRDefault="00FB4D8C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FB4D8C" w:rsidRPr="00EE0549" w:rsidTr="008A5805">
        <w:trPr>
          <w:trHeight w:val="638"/>
        </w:trPr>
        <w:tc>
          <w:tcPr>
            <w:tcW w:w="948" w:type="dxa"/>
            <w:vAlign w:val="center"/>
          </w:tcPr>
          <w:p w:rsidR="00FB4D8C" w:rsidRPr="00EE0549" w:rsidRDefault="00FB4D8C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106" w:type="dxa"/>
            <w:vAlign w:val="center"/>
          </w:tcPr>
          <w:p w:rsidR="00FB4D8C" w:rsidRPr="00067D83" w:rsidRDefault="00FB4D8C" w:rsidP="00067D8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7D8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Первая помощь пострадавшим и ее значение (практическое занятие).</w:t>
            </w:r>
          </w:p>
        </w:tc>
        <w:tc>
          <w:tcPr>
            <w:tcW w:w="1992" w:type="dxa"/>
            <w:gridSpan w:val="2"/>
          </w:tcPr>
          <w:p w:rsidR="00FB4D8C" w:rsidRPr="00067D83" w:rsidRDefault="00FB4D8C" w:rsidP="00067D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D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vAlign w:val="center"/>
          </w:tcPr>
          <w:p w:rsidR="00FB4D8C" w:rsidRPr="00067D83" w:rsidRDefault="00FB4D8C" w:rsidP="00067D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 w:rsidR="003F28F5" w:rsidRPr="00067D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8.1, задание на стр. 209.</w:t>
            </w:r>
          </w:p>
        </w:tc>
        <w:tc>
          <w:tcPr>
            <w:tcW w:w="1699" w:type="dxa"/>
            <w:vAlign w:val="center"/>
          </w:tcPr>
          <w:p w:rsidR="00FB4D8C" w:rsidRPr="00EE0549" w:rsidRDefault="00FB4D8C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B4D8C" w:rsidRPr="00EE0549" w:rsidRDefault="00FB4D8C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FB4D8C" w:rsidRPr="00EE0549" w:rsidTr="008A5805">
        <w:trPr>
          <w:trHeight w:val="638"/>
        </w:trPr>
        <w:tc>
          <w:tcPr>
            <w:tcW w:w="948" w:type="dxa"/>
            <w:vAlign w:val="center"/>
          </w:tcPr>
          <w:p w:rsidR="00FB4D8C" w:rsidRPr="00EE0549" w:rsidRDefault="00FB4D8C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7106" w:type="dxa"/>
            <w:vAlign w:val="center"/>
          </w:tcPr>
          <w:p w:rsidR="00FB4D8C" w:rsidRPr="00067D83" w:rsidRDefault="00FB4D8C" w:rsidP="00067D8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8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Первая медицинская помощь при отравлении АХОВ (практическое занятие).</w:t>
            </w:r>
          </w:p>
        </w:tc>
        <w:tc>
          <w:tcPr>
            <w:tcW w:w="1992" w:type="dxa"/>
            <w:gridSpan w:val="2"/>
          </w:tcPr>
          <w:p w:rsidR="00FB4D8C" w:rsidRPr="00067D83" w:rsidRDefault="00FB4D8C" w:rsidP="00067D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D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vAlign w:val="center"/>
          </w:tcPr>
          <w:p w:rsidR="00FB4D8C" w:rsidRPr="00067D83" w:rsidRDefault="00FB4D8C" w:rsidP="00067D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 w:rsidR="003F28F5" w:rsidRPr="00067D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8.2, задание на стр. 212.</w:t>
            </w:r>
          </w:p>
        </w:tc>
        <w:tc>
          <w:tcPr>
            <w:tcW w:w="1699" w:type="dxa"/>
            <w:vAlign w:val="center"/>
          </w:tcPr>
          <w:p w:rsidR="00FB4D8C" w:rsidRPr="00EE0549" w:rsidRDefault="00FB4D8C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B4D8C" w:rsidRPr="00EE0549" w:rsidRDefault="00FB4D8C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FB4D8C" w:rsidRPr="00EE0549" w:rsidTr="009076F7">
        <w:trPr>
          <w:trHeight w:val="638"/>
        </w:trPr>
        <w:tc>
          <w:tcPr>
            <w:tcW w:w="948" w:type="dxa"/>
            <w:vAlign w:val="center"/>
          </w:tcPr>
          <w:p w:rsidR="00FB4D8C" w:rsidRPr="00EE0549" w:rsidRDefault="00FB4D8C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7106" w:type="dxa"/>
          </w:tcPr>
          <w:p w:rsidR="00FB4D8C" w:rsidRPr="00067D83" w:rsidRDefault="00FB4D8C" w:rsidP="00067D8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67D8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Первая медицинская помощь при травмах (практическое занятие).</w:t>
            </w:r>
          </w:p>
        </w:tc>
        <w:tc>
          <w:tcPr>
            <w:tcW w:w="1992" w:type="dxa"/>
            <w:gridSpan w:val="2"/>
          </w:tcPr>
          <w:p w:rsidR="00FB4D8C" w:rsidRPr="00067D83" w:rsidRDefault="00FB4D8C" w:rsidP="00067D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D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vAlign w:val="center"/>
          </w:tcPr>
          <w:p w:rsidR="00FB4D8C" w:rsidRPr="00067D83" w:rsidRDefault="00FB4D8C" w:rsidP="00067D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 w:rsidR="003F28F5" w:rsidRPr="00067D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8.3, задание на стр. 215.</w:t>
            </w:r>
          </w:p>
        </w:tc>
        <w:tc>
          <w:tcPr>
            <w:tcW w:w="1699" w:type="dxa"/>
            <w:vAlign w:val="center"/>
          </w:tcPr>
          <w:p w:rsidR="00FB4D8C" w:rsidRPr="00EE0549" w:rsidRDefault="00FB4D8C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B4D8C" w:rsidRPr="00EE0549" w:rsidRDefault="00FB4D8C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FB4D8C" w:rsidRPr="00EE0549" w:rsidTr="008A5805">
        <w:trPr>
          <w:trHeight w:val="638"/>
        </w:trPr>
        <w:tc>
          <w:tcPr>
            <w:tcW w:w="948" w:type="dxa"/>
            <w:vAlign w:val="center"/>
          </w:tcPr>
          <w:p w:rsidR="00FB4D8C" w:rsidRPr="00EE0549" w:rsidRDefault="00FB4D8C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7106" w:type="dxa"/>
            <w:vAlign w:val="center"/>
          </w:tcPr>
          <w:p w:rsidR="00FB4D8C" w:rsidRPr="00067D83" w:rsidRDefault="00FB4D8C" w:rsidP="00067D8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8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Первая медицинская помощь при утоплении (практическое занятие).</w:t>
            </w:r>
          </w:p>
        </w:tc>
        <w:tc>
          <w:tcPr>
            <w:tcW w:w="1992" w:type="dxa"/>
            <w:gridSpan w:val="2"/>
          </w:tcPr>
          <w:p w:rsidR="00FB4D8C" w:rsidRPr="00067D83" w:rsidRDefault="00FB4D8C" w:rsidP="00067D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D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vAlign w:val="center"/>
          </w:tcPr>
          <w:p w:rsidR="00FB4D8C" w:rsidRPr="00067D83" w:rsidRDefault="00FB4D8C" w:rsidP="00067D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 w:rsidR="003F28F5" w:rsidRPr="00067D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8.4, задание на стр. 218.</w:t>
            </w:r>
          </w:p>
        </w:tc>
        <w:tc>
          <w:tcPr>
            <w:tcW w:w="1699" w:type="dxa"/>
            <w:vAlign w:val="center"/>
          </w:tcPr>
          <w:p w:rsidR="00FB4D8C" w:rsidRPr="00EE0549" w:rsidRDefault="00FB4D8C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B4D8C" w:rsidRPr="00EE0549" w:rsidRDefault="00FB4D8C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FB4D8C" w:rsidRPr="00EE0549" w:rsidTr="009342C8">
        <w:trPr>
          <w:trHeight w:val="638"/>
        </w:trPr>
        <w:tc>
          <w:tcPr>
            <w:tcW w:w="948" w:type="dxa"/>
            <w:vAlign w:val="center"/>
          </w:tcPr>
          <w:p w:rsidR="00FB4D8C" w:rsidRDefault="00FB4D8C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36 </w:t>
            </w:r>
          </w:p>
        </w:tc>
        <w:tc>
          <w:tcPr>
            <w:tcW w:w="7106" w:type="dxa"/>
            <w:vAlign w:val="center"/>
          </w:tcPr>
          <w:p w:rsidR="00FB4D8C" w:rsidRPr="00067D83" w:rsidRDefault="00FB4D8C" w:rsidP="003F57F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83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992" w:type="dxa"/>
            <w:gridSpan w:val="2"/>
            <w:vAlign w:val="center"/>
          </w:tcPr>
          <w:p w:rsidR="00FB4D8C" w:rsidRPr="00067D83" w:rsidRDefault="00FB4D8C" w:rsidP="004246DC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D83">
              <w:rPr>
                <w:rFonts w:ascii="Times New Roman" w:hAnsi="Times New Roman" w:cs="Times New Roman"/>
                <w:b/>
                <w:sz w:val="24"/>
                <w:szCs w:val="24"/>
              </w:rPr>
              <w:t>35 ч</w:t>
            </w:r>
          </w:p>
        </w:tc>
        <w:tc>
          <w:tcPr>
            <w:tcW w:w="2129" w:type="dxa"/>
            <w:vAlign w:val="center"/>
          </w:tcPr>
          <w:p w:rsidR="00FB4D8C" w:rsidRPr="00067D83" w:rsidRDefault="00FB4D8C" w:rsidP="00B80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:rsidR="00FB4D8C" w:rsidRPr="00EE0549" w:rsidRDefault="00FB4D8C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B4D8C" w:rsidRPr="00EE0549" w:rsidRDefault="00FB4D8C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</w:tbl>
    <w:p w:rsidR="000B3169" w:rsidRPr="00EE0549" w:rsidRDefault="000B3169" w:rsidP="00C846EE">
      <w:pPr>
        <w:pStyle w:val="a3"/>
        <w:rPr>
          <w:rFonts w:asciiTheme="majorHAnsi" w:hAnsiTheme="majorHAnsi" w:cs="Times New Roman"/>
          <w:b/>
          <w:sz w:val="24"/>
          <w:szCs w:val="24"/>
        </w:rPr>
      </w:pPr>
    </w:p>
    <w:sectPr w:rsidR="000B3169" w:rsidRPr="00EE0549" w:rsidSect="00C5701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4">
    <w:nsid w:val="152E4162"/>
    <w:multiLevelType w:val="multilevel"/>
    <w:tmpl w:val="1D580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58709E"/>
    <w:multiLevelType w:val="multilevel"/>
    <w:tmpl w:val="79426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B21C43"/>
    <w:multiLevelType w:val="multilevel"/>
    <w:tmpl w:val="EF3A2596"/>
    <w:lvl w:ilvl="0">
      <w:start w:val="1"/>
      <w:numFmt w:val="decimal"/>
      <w:lvlText w:val="%1."/>
      <w:lvlJc w:val="left"/>
      <w:pPr>
        <w:tabs>
          <w:tab w:val="num" w:pos="-576"/>
        </w:tabs>
        <w:ind w:left="-576" w:hanging="360"/>
      </w:pPr>
    </w:lvl>
    <w:lvl w:ilvl="1">
      <w:start w:val="1"/>
      <w:numFmt w:val="decimal"/>
      <w:lvlText w:val="%2."/>
      <w:lvlJc w:val="left"/>
      <w:pPr>
        <w:tabs>
          <w:tab w:val="num" w:pos="144"/>
        </w:tabs>
        <w:ind w:left="144" w:hanging="360"/>
      </w:pPr>
    </w:lvl>
    <w:lvl w:ilvl="2">
      <w:start w:val="1"/>
      <w:numFmt w:val="decimal"/>
      <w:lvlText w:val="%3."/>
      <w:lvlJc w:val="left"/>
      <w:pPr>
        <w:tabs>
          <w:tab w:val="num" w:pos="864"/>
        </w:tabs>
        <w:ind w:left="864" w:hanging="360"/>
      </w:p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360"/>
      </w:pPr>
    </w:lvl>
    <w:lvl w:ilvl="4" w:tentative="1">
      <w:start w:val="1"/>
      <w:numFmt w:val="decimal"/>
      <w:lvlText w:val="%5."/>
      <w:lvlJc w:val="left"/>
      <w:pPr>
        <w:tabs>
          <w:tab w:val="num" w:pos="2304"/>
        </w:tabs>
        <w:ind w:left="2304" w:hanging="360"/>
      </w:pPr>
    </w:lvl>
    <w:lvl w:ilvl="5" w:tentative="1">
      <w:start w:val="1"/>
      <w:numFmt w:val="decimal"/>
      <w:lvlText w:val="%6."/>
      <w:lvlJc w:val="left"/>
      <w:pPr>
        <w:tabs>
          <w:tab w:val="num" w:pos="3024"/>
        </w:tabs>
        <w:ind w:left="3024" w:hanging="360"/>
      </w:pPr>
    </w:lvl>
    <w:lvl w:ilvl="6" w:tentative="1">
      <w:start w:val="1"/>
      <w:numFmt w:val="decimal"/>
      <w:lvlText w:val="%7."/>
      <w:lvlJc w:val="left"/>
      <w:pPr>
        <w:tabs>
          <w:tab w:val="num" w:pos="3744"/>
        </w:tabs>
        <w:ind w:left="3744" w:hanging="360"/>
      </w:pPr>
    </w:lvl>
    <w:lvl w:ilvl="7" w:tentative="1">
      <w:start w:val="1"/>
      <w:numFmt w:val="decimal"/>
      <w:lvlText w:val="%8."/>
      <w:lvlJc w:val="left"/>
      <w:pPr>
        <w:tabs>
          <w:tab w:val="num" w:pos="4464"/>
        </w:tabs>
        <w:ind w:left="4464" w:hanging="360"/>
      </w:pPr>
    </w:lvl>
    <w:lvl w:ilvl="8" w:tentative="1">
      <w:start w:val="1"/>
      <w:numFmt w:val="decimal"/>
      <w:lvlText w:val="%9."/>
      <w:lvlJc w:val="left"/>
      <w:pPr>
        <w:tabs>
          <w:tab w:val="num" w:pos="5184"/>
        </w:tabs>
        <w:ind w:left="5184" w:hanging="360"/>
      </w:pPr>
    </w:lvl>
  </w:abstractNum>
  <w:abstractNum w:abstractNumId="7">
    <w:nsid w:val="4D087E2E"/>
    <w:multiLevelType w:val="multilevel"/>
    <w:tmpl w:val="1354E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6273BE"/>
    <w:multiLevelType w:val="hybridMultilevel"/>
    <w:tmpl w:val="62F6F4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5532426"/>
    <w:multiLevelType w:val="multilevel"/>
    <w:tmpl w:val="F530C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FB72E9C"/>
    <w:multiLevelType w:val="multilevel"/>
    <w:tmpl w:val="42308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5D23939"/>
    <w:multiLevelType w:val="multilevel"/>
    <w:tmpl w:val="0F58F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11"/>
  </w:num>
  <w:num w:numId="5">
    <w:abstractNumId w:val="7"/>
  </w:num>
  <w:num w:numId="6">
    <w:abstractNumId w:val="6"/>
  </w:num>
  <w:num w:numId="7">
    <w:abstractNumId w:val="8"/>
  </w:num>
  <w:num w:numId="8">
    <w:abstractNumId w:val="2"/>
  </w:num>
  <w:num w:numId="9">
    <w:abstractNumId w:val="0"/>
  </w:num>
  <w:num w:numId="10">
    <w:abstractNumId w:val="1"/>
  </w:num>
  <w:num w:numId="11">
    <w:abstractNumId w:val="3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57019"/>
    <w:rsid w:val="00040D29"/>
    <w:rsid w:val="00043F83"/>
    <w:rsid w:val="00044370"/>
    <w:rsid w:val="00067D83"/>
    <w:rsid w:val="00091282"/>
    <w:rsid w:val="000B3169"/>
    <w:rsid w:val="000C3DA2"/>
    <w:rsid w:val="00151AF8"/>
    <w:rsid w:val="00163D5F"/>
    <w:rsid w:val="0016671B"/>
    <w:rsid w:val="001A2462"/>
    <w:rsid w:val="001C3108"/>
    <w:rsid w:val="001D53FF"/>
    <w:rsid w:val="00211762"/>
    <w:rsid w:val="00242F8C"/>
    <w:rsid w:val="002772F8"/>
    <w:rsid w:val="0028588B"/>
    <w:rsid w:val="002F3CA8"/>
    <w:rsid w:val="002F57D9"/>
    <w:rsid w:val="00306920"/>
    <w:rsid w:val="00316692"/>
    <w:rsid w:val="00320CF9"/>
    <w:rsid w:val="00346173"/>
    <w:rsid w:val="00355C95"/>
    <w:rsid w:val="003B747A"/>
    <w:rsid w:val="003E0CC8"/>
    <w:rsid w:val="003F28F5"/>
    <w:rsid w:val="003F7196"/>
    <w:rsid w:val="00404FA7"/>
    <w:rsid w:val="004246DC"/>
    <w:rsid w:val="00431398"/>
    <w:rsid w:val="00442D6A"/>
    <w:rsid w:val="0044522B"/>
    <w:rsid w:val="00452DFA"/>
    <w:rsid w:val="0049112D"/>
    <w:rsid w:val="004C2143"/>
    <w:rsid w:val="004C2D30"/>
    <w:rsid w:val="004E137A"/>
    <w:rsid w:val="00532E06"/>
    <w:rsid w:val="00554588"/>
    <w:rsid w:val="00582001"/>
    <w:rsid w:val="00582ED9"/>
    <w:rsid w:val="005A588A"/>
    <w:rsid w:val="005A6E9F"/>
    <w:rsid w:val="0065097A"/>
    <w:rsid w:val="00657013"/>
    <w:rsid w:val="0065702C"/>
    <w:rsid w:val="006A557D"/>
    <w:rsid w:val="006C0476"/>
    <w:rsid w:val="00706B29"/>
    <w:rsid w:val="00711FD5"/>
    <w:rsid w:val="00745114"/>
    <w:rsid w:val="007750AD"/>
    <w:rsid w:val="007E5517"/>
    <w:rsid w:val="0085790C"/>
    <w:rsid w:val="008B0B2A"/>
    <w:rsid w:val="00904AF0"/>
    <w:rsid w:val="009161BA"/>
    <w:rsid w:val="009342C8"/>
    <w:rsid w:val="009378D2"/>
    <w:rsid w:val="00957334"/>
    <w:rsid w:val="0096044E"/>
    <w:rsid w:val="00984D53"/>
    <w:rsid w:val="009A0678"/>
    <w:rsid w:val="009B5777"/>
    <w:rsid w:val="009C52BB"/>
    <w:rsid w:val="009D69F8"/>
    <w:rsid w:val="00A0798A"/>
    <w:rsid w:val="00A63BAB"/>
    <w:rsid w:val="00A744FF"/>
    <w:rsid w:val="00AC7C33"/>
    <w:rsid w:val="00AF7215"/>
    <w:rsid w:val="00B80543"/>
    <w:rsid w:val="00B8549C"/>
    <w:rsid w:val="00BA6FDC"/>
    <w:rsid w:val="00BB1A20"/>
    <w:rsid w:val="00BD5E8E"/>
    <w:rsid w:val="00C03A9F"/>
    <w:rsid w:val="00C11854"/>
    <w:rsid w:val="00C3282C"/>
    <w:rsid w:val="00C57019"/>
    <w:rsid w:val="00C846EE"/>
    <w:rsid w:val="00D144FA"/>
    <w:rsid w:val="00D30F93"/>
    <w:rsid w:val="00D56814"/>
    <w:rsid w:val="00DA3F03"/>
    <w:rsid w:val="00DD711B"/>
    <w:rsid w:val="00E04A57"/>
    <w:rsid w:val="00E1595F"/>
    <w:rsid w:val="00E254EA"/>
    <w:rsid w:val="00E27B96"/>
    <w:rsid w:val="00E314FC"/>
    <w:rsid w:val="00E45D90"/>
    <w:rsid w:val="00E64D47"/>
    <w:rsid w:val="00E87052"/>
    <w:rsid w:val="00EA450C"/>
    <w:rsid w:val="00EB12D0"/>
    <w:rsid w:val="00EC6E91"/>
    <w:rsid w:val="00ED0FC7"/>
    <w:rsid w:val="00EE0549"/>
    <w:rsid w:val="00F47663"/>
    <w:rsid w:val="00F84AEA"/>
    <w:rsid w:val="00FA3C0F"/>
    <w:rsid w:val="00FA6667"/>
    <w:rsid w:val="00FB2AFE"/>
    <w:rsid w:val="00FB4D8C"/>
    <w:rsid w:val="00FE6099"/>
    <w:rsid w:val="00FF1ED1"/>
    <w:rsid w:val="00FF37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370"/>
  </w:style>
  <w:style w:type="paragraph" w:styleId="1">
    <w:name w:val="heading 1"/>
    <w:basedOn w:val="a"/>
    <w:next w:val="a"/>
    <w:link w:val="10"/>
    <w:qFormat/>
    <w:rsid w:val="005A6E9F"/>
    <w:pPr>
      <w:keepNext/>
      <w:tabs>
        <w:tab w:val="num" w:pos="720"/>
      </w:tabs>
      <w:suppressAutoHyphens/>
      <w:spacing w:before="240" w:after="60"/>
      <w:ind w:left="720" w:hanging="360"/>
      <w:outlineLvl w:val="0"/>
    </w:pPr>
    <w:rPr>
      <w:rFonts w:ascii="Arial" w:eastAsia="Calibri" w:hAnsi="Arial" w:cs="Arial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1D53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4">
    <w:name w:val="c14"/>
    <w:basedOn w:val="a"/>
    <w:rsid w:val="00C57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57019"/>
  </w:style>
  <w:style w:type="paragraph" w:customStyle="1" w:styleId="c10">
    <w:name w:val="c10"/>
    <w:basedOn w:val="a"/>
    <w:rsid w:val="00C57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C57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C57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C57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C57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C57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C57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C57019"/>
    <w:pPr>
      <w:spacing w:after="0" w:line="240" w:lineRule="auto"/>
    </w:pPr>
  </w:style>
  <w:style w:type="table" w:styleId="a4">
    <w:name w:val="Table Grid"/>
    <w:basedOn w:val="a1"/>
    <w:uiPriority w:val="59"/>
    <w:rsid w:val="00C570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57019"/>
    <w:pPr>
      <w:ind w:left="720"/>
      <w:contextualSpacing/>
    </w:pPr>
  </w:style>
  <w:style w:type="paragraph" w:styleId="a6">
    <w:name w:val="Body Text"/>
    <w:basedOn w:val="a"/>
    <w:link w:val="a7"/>
    <w:unhideWhenUsed/>
    <w:rsid w:val="007750AD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Основной текст Знак"/>
    <w:basedOn w:val="a0"/>
    <w:link w:val="a6"/>
    <w:rsid w:val="007750AD"/>
    <w:rPr>
      <w:rFonts w:ascii="Calibri" w:eastAsia="Times New Roman" w:hAnsi="Calibri" w:cs="Times New Roman"/>
      <w:lang w:eastAsia="ru-RU"/>
    </w:rPr>
  </w:style>
  <w:style w:type="character" w:styleId="a8">
    <w:name w:val="Hyperlink"/>
    <w:rsid w:val="007750AD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5A6E9F"/>
    <w:rPr>
      <w:rFonts w:ascii="Arial" w:eastAsia="Calibri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1D53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1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7</Pages>
  <Words>1539</Words>
  <Characters>8777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Ronin</dc:creator>
  <cp:lastModifiedBy>admin</cp:lastModifiedBy>
  <cp:revision>47</cp:revision>
  <cp:lastPrinted>2018-08-29T18:23:00Z</cp:lastPrinted>
  <dcterms:created xsi:type="dcterms:W3CDTF">2018-08-20T14:53:00Z</dcterms:created>
  <dcterms:modified xsi:type="dcterms:W3CDTF">2018-09-06T10:52:00Z</dcterms:modified>
</cp:coreProperties>
</file>